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4DD461CF" w14:textId="77777777" w:rsidR="00145955" w:rsidRPr="00945E70" w:rsidRDefault="00145955" w:rsidP="00145955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945E70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wykonawców wspólnie ubiegających się o udzielenie zamówienia </w:t>
      </w:r>
    </w:p>
    <w:p w14:paraId="67B9330A" w14:textId="77777777" w:rsidR="00145955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>
        <w:rPr>
          <w:rFonts w:asciiTheme="minorHAnsi" w:hAnsiTheme="minorHAnsi" w:cstheme="minorHAnsi"/>
          <w:b/>
          <w:sz w:val="22"/>
          <w:szCs w:val="24"/>
        </w:rPr>
        <w:t>117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ust. </w:t>
      </w:r>
      <w:r>
        <w:rPr>
          <w:rFonts w:asciiTheme="minorHAnsi" w:hAnsiTheme="minorHAnsi" w:cstheme="minorHAnsi"/>
          <w:b/>
          <w:sz w:val="22"/>
          <w:szCs w:val="24"/>
        </w:rPr>
        <w:t>4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ustawy z dnia </w:t>
      </w:r>
      <w:r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</w:t>
      </w:r>
    </w:p>
    <w:p w14:paraId="46E7F59A" w14:textId="77777777" w:rsidR="00145955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 Prawo zamówień publicznych (dalej jako: </w:t>
      </w:r>
      <w:r>
        <w:rPr>
          <w:rFonts w:asciiTheme="minorHAnsi" w:hAnsiTheme="minorHAnsi" w:cstheme="minorHAnsi"/>
          <w:b/>
          <w:sz w:val="22"/>
          <w:szCs w:val="24"/>
        </w:rPr>
        <w:t>Pzp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4BC5EF29" w14:textId="77777777" w:rsidR="00145955" w:rsidRPr="00CF7A0E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</w:p>
    <w:p w14:paraId="0374C60C" w14:textId="77777777" w:rsidR="00145955" w:rsidRDefault="00145955" w:rsidP="00145955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7D35271" w14:textId="77777777" w:rsidR="00F8255F" w:rsidRPr="00CF7A0E" w:rsidRDefault="00F8255F" w:rsidP="00145955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69E9B9D3" w14:textId="77777777" w:rsidR="00CC12E8" w:rsidRPr="00057FC3" w:rsidRDefault="00CC12E8" w:rsidP="00CC12E8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57FC3">
        <w:rPr>
          <w:rFonts w:ascii="Calibri" w:eastAsia="Calibri" w:hAnsi="Calibri" w:cs="Calibri"/>
          <w:b/>
          <w:bCs/>
          <w:sz w:val="28"/>
          <w:szCs w:val="28"/>
          <w:lang w:eastAsia="en-US"/>
        </w:rPr>
        <w:t>„</w:t>
      </w:r>
      <w:bookmarkStart w:id="0" w:name="_Hlk167354015"/>
      <w:bookmarkStart w:id="1" w:name="_Hlk172633905"/>
      <w:r w:rsidRPr="00057FC3">
        <w:rPr>
          <w:rFonts w:ascii="Calibri" w:hAnsi="Calibri" w:cs="Calibri"/>
          <w:b/>
          <w:bCs/>
          <w:sz w:val="28"/>
          <w:szCs w:val="28"/>
        </w:rPr>
        <w:t xml:space="preserve">Zimowe utrzymanie ciągów komunikacyjnych pieszych w Bydgoszczy  </w:t>
      </w:r>
    </w:p>
    <w:p w14:paraId="468AC3E5" w14:textId="77777777" w:rsidR="00CC12E8" w:rsidRPr="00012453" w:rsidRDefault="00CC12E8" w:rsidP="00CC12E8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12453">
        <w:rPr>
          <w:rFonts w:ascii="Calibri" w:hAnsi="Calibri" w:cs="Calibri"/>
          <w:b/>
          <w:bCs/>
          <w:sz w:val="28"/>
          <w:szCs w:val="28"/>
        </w:rPr>
        <w:t>w latach 2024/2029</w:t>
      </w:r>
      <w:bookmarkEnd w:id="0"/>
      <w:r w:rsidRPr="00012453">
        <w:rPr>
          <w:rFonts w:ascii="Calibri" w:hAnsi="Calibri" w:cs="Calibri"/>
          <w:b/>
          <w:bCs/>
          <w:sz w:val="28"/>
          <w:szCs w:val="28"/>
        </w:rPr>
        <w:t xml:space="preserve"> – zadanie nr 1, nr 5, nr 8, nr 10 </w:t>
      </w:r>
    </w:p>
    <w:p w14:paraId="548A05C7" w14:textId="77777777" w:rsidR="00CC12E8" w:rsidRPr="00057FC3" w:rsidRDefault="00CC12E8" w:rsidP="00CC12E8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12453">
        <w:rPr>
          <w:rFonts w:ascii="Calibri" w:hAnsi="Calibri" w:cs="Calibri"/>
          <w:b/>
          <w:bCs/>
          <w:sz w:val="28"/>
          <w:szCs w:val="28"/>
        </w:rPr>
        <w:t>Zimowego Planu Utrzymania Ulic</w:t>
      </w:r>
      <w:r w:rsidRPr="00057FC3">
        <w:rPr>
          <w:rFonts w:ascii="Calibri" w:hAnsi="Calibri" w:cs="Calibri"/>
          <w:b/>
          <w:bCs/>
          <w:sz w:val="28"/>
          <w:szCs w:val="28"/>
        </w:rPr>
        <w:t>”</w:t>
      </w:r>
    </w:p>
    <w:p w14:paraId="4E0C781C" w14:textId="77777777" w:rsidR="00CC12E8" w:rsidRPr="00012453" w:rsidRDefault="00CC12E8" w:rsidP="00CC12E8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strike/>
          <w:sz w:val="8"/>
          <w:szCs w:val="8"/>
        </w:rPr>
      </w:pPr>
    </w:p>
    <w:bookmarkEnd w:id="1"/>
    <w:p w14:paraId="4F68BBB0" w14:textId="7519135A" w:rsidR="00CC12E8" w:rsidRPr="00057FC3" w:rsidRDefault="00CC12E8" w:rsidP="00CC12E8">
      <w:pPr>
        <w:tabs>
          <w:tab w:val="left" w:pos="284"/>
        </w:tabs>
        <w:suppressAutoHyphens/>
        <w:spacing w:line="280" w:lineRule="atLeast"/>
        <w:ind w:left="709" w:right="5"/>
        <w:contextualSpacing/>
        <w:jc w:val="center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 w:rsidRPr="00057FC3">
        <w:rPr>
          <w:rFonts w:ascii="Calibri" w:eastAsia="Calibri" w:hAnsi="Calibri" w:cs="Calibri"/>
          <w:color w:val="000000"/>
          <w:sz w:val="24"/>
          <w:szCs w:val="24"/>
          <w:u w:val="single"/>
        </w:rPr>
        <w:t xml:space="preserve">Część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>2</w:t>
      </w:r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bookmarkStart w:id="2" w:name="_Hlk167177848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Zimowe utrzymanie ciągów komunikacyjnych pieszych </w:t>
      </w:r>
      <w:bookmarkStart w:id="3" w:name="_Hlk172803022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na terenie miasta </w:t>
      </w:r>
      <w:bookmarkEnd w:id="3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Bydgoszczy w latach 2024-2029 – Zadanie nr </w:t>
      </w:r>
      <w:bookmarkEnd w:id="2"/>
      <w:r>
        <w:rPr>
          <w:rFonts w:ascii="Calibri" w:eastAsia="Calibri" w:hAnsi="Calibri" w:cs="Calibri"/>
          <w:color w:val="000000"/>
          <w:sz w:val="24"/>
          <w:szCs w:val="24"/>
        </w:rPr>
        <w:t>5</w:t>
      </w:r>
    </w:p>
    <w:p w14:paraId="3ACA7BE4" w14:textId="77777777" w:rsidR="00E7088C" w:rsidRPr="00217A74" w:rsidRDefault="00E7088C" w:rsidP="00C43827">
      <w:pPr>
        <w:spacing w:before="60" w:after="60" w:line="276" w:lineRule="auto"/>
        <w:rPr>
          <w:rFonts w:ascii="Calibri" w:hAnsi="Calibri"/>
          <w:b/>
          <w:bCs/>
          <w:spacing w:val="-4"/>
          <w:sz w:val="22"/>
          <w:szCs w:val="22"/>
        </w:rPr>
      </w:pPr>
    </w:p>
    <w:p w14:paraId="02D667E9" w14:textId="77777777" w:rsidR="00145955" w:rsidRDefault="006975BB" w:rsidP="00AC7FA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br/>
      </w:r>
      <w:r w:rsidR="00145955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ABDF73C" w14:textId="640DD242" w:rsidR="00E73ADE" w:rsidRDefault="00E73ADE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737FCE" w14:textId="2A73E937" w:rsidR="00E7088C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D4B67"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zrealizuje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>:</w:t>
      </w:r>
      <w:r w:rsidR="00C43827">
        <w:rPr>
          <w:rFonts w:asciiTheme="minorHAnsi" w:hAnsiTheme="minorHAnsi" w:cstheme="minorHAnsi"/>
          <w:sz w:val="22"/>
          <w:szCs w:val="22"/>
        </w:rPr>
        <w:t xml:space="preserve"> 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</w:t>
      </w:r>
      <w:r w:rsidR="00C43827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</w:p>
    <w:p w14:paraId="3BEC2964" w14:textId="64DA6C26" w:rsidR="00E7088C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</w:t>
      </w:r>
      <w:r>
        <w:rPr>
          <w:rFonts w:asciiTheme="minorHAnsi" w:hAnsiTheme="minorHAnsi" w:cstheme="minorHAnsi"/>
          <w:sz w:val="22"/>
          <w:szCs w:val="22"/>
        </w:rPr>
        <w:t xml:space="preserve">nawcy) zrealizuje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>:</w:t>
      </w:r>
      <w:r w:rsidR="00C43827">
        <w:rPr>
          <w:rFonts w:asciiTheme="minorHAnsi" w:hAnsiTheme="minorHAnsi" w:cstheme="minorHAnsi"/>
          <w:sz w:val="22"/>
          <w:szCs w:val="22"/>
        </w:rPr>
        <w:t xml:space="preserve"> ……………..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54AD3CDA" w14:textId="3D46417F" w:rsidR="004C6762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Wykonawcy) z</w:t>
      </w:r>
      <w:r>
        <w:rPr>
          <w:rFonts w:asciiTheme="minorHAnsi" w:hAnsiTheme="minorHAnsi" w:cstheme="minorHAnsi"/>
          <w:sz w:val="22"/>
          <w:szCs w:val="22"/>
        </w:rPr>
        <w:t xml:space="preserve">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 xml:space="preserve">: </w:t>
      </w:r>
      <w:r w:rsidR="001E30C0"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 w:rsidR="00C43827">
        <w:rPr>
          <w:rFonts w:asciiTheme="minorHAnsi" w:hAnsiTheme="minorHAnsi" w:cstheme="minorHAnsi"/>
          <w:sz w:val="22"/>
          <w:szCs w:val="22"/>
        </w:rPr>
        <w:t>….</w:t>
      </w:r>
      <w:r w:rsidR="001E30C0" w:rsidRPr="00C43827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784A6AE4" w14:textId="77777777" w:rsidR="00B71F0C" w:rsidRDefault="00B71F0C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05A7B23C" w14:textId="77777777" w:rsidR="00145955" w:rsidRPr="008941D2" w:rsidRDefault="00145955" w:rsidP="00145955">
      <w:pPr>
        <w:jc w:val="both"/>
        <w:rPr>
          <w:rFonts w:asciiTheme="minorHAnsi" w:hAnsiTheme="minorHAnsi" w:cstheme="minorHAnsi"/>
          <w:i/>
          <w:color w:val="FF0000"/>
        </w:rPr>
      </w:pPr>
      <w:r w:rsidRPr="008941D2">
        <w:rPr>
          <w:rFonts w:asciiTheme="minorHAnsi" w:hAnsiTheme="minorHAnsi" w:cstheme="minorHAnsi"/>
          <w:i/>
          <w:color w:val="FF0000"/>
        </w:rPr>
        <w:t xml:space="preserve">Oświadczenie sporządza się pod rygorem nieważności, w </w:t>
      </w:r>
      <w:r>
        <w:rPr>
          <w:rFonts w:asciiTheme="minorHAnsi" w:hAnsiTheme="minorHAnsi" w:cstheme="minorHAnsi"/>
          <w:i/>
          <w:color w:val="FF0000"/>
        </w:rPr>
        <w:t>formie</w:t>
      </w:r>
      <w:r w:rsidRPr="008941D2">
        <w:rPr>
          <w:rFonts w:asciiTheme="minorHAnsi" w:hAnsiTheme="minorHAnsi" w:cstheme="minorHAnsi"/>
          <w:i/>
          <w:color w:val="FF0000"/>
        </w:rPr>
        <w:t xml:space="preserve"> elektronicznej</w:t>
      </w:r>
      <w:r>
        <w:rPr>
          <w:rFonts w:asciiTheme="minorHAnsi" w:hAnsiTheme="minorHAnsi" w:cstheme="minorHAnsi"/>
          <w:i/>
          <w:color w:val="FF0000"/>
        </w:rPr>
        <w:t>, tj. w postaci elektronicznej</w:t>
      </w:r>
      <w:r w:rsidRPr="008941D2">
        <w:rPr>
          <w:rFonts w:asciiTheme="minorHAnsi" w:hAnsiTheme="minorHAnsi" w:cstheme="minorHAnsi"/>
          <w:i/>
          <w:color w:val="FF0000"/>
        </w:rPr>
        <w:t xml:space="preserve"> opatr</w:t>
      </w:r>
      <w:r>
        <w:rPr>
          <w:rFonts w:asciiTheme="minorHAnsi" w:hAnsiTheme="minorHAnsi" w:cstheme="minorHAnsi"/>
          <w:i/>
          <w:color w:val="FF0000"/>
        </w:rPr>
        <w:t>zonej</w:t>
      </w:r>
      <w:r w:rsidRPr="008941D2">
        <w:rPr>
          <w:rFonts w:asciiTheme="minorHAnsi" w:hAnsiTheme="minorHAnsi" w:cstheme="minorHAnsi"/>
          <w:i/>
          <w:color w:val="FF0000"/>
        </w:rPr>
        <w:t xml:space="preserve"> kwalifikowanym podpisem elektronicznym.</w:t>
      </w:r>
    </w:p>
    <w:p w14:paraId="41B29EA6" w14:textId="44DA4C23" w:rsidR="0064369E" w:rsidRDefault="0064369E" w:rsidP="00145955">
      <w:pPr>
        <w:spacing w:after="120"/>
        <w:jc w:val="both"/>
        <w:rPr>
          <w:i/>
        </w:rPr>
      </w:pPr>
    </w:p>
    <w:sectPr w:rsidR="0064369E" w:rsidSect="00743127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929E1" w14:textId="77777777" w:rsidR="00793809" w:rsidRDefault="00793809">
      <w:r>
        <w:separator/>
      </w:r>
    </w:p>
  </w:endnote>
  <w:endnote w:type="continuationSeparator" w:id="0">
    <w:p w14:paraId="66D169B5" w14:textId="77777777" w:rsidR="00793809" w:rsidRDefault="0079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6D9A1" w14:textId="77777777" w:rsidR="00793809" w:rsidRDefault="00793809">
      <w:r>
        <w:separator/>
      </w:r>
    </w:p>
  </w:footnote>
  <w:footnote w:type="continuationSeparator" w:id="0">
    <w:p w14:paraId="19C3AFF0" w14:textId="77777777" w:rsidR="00793809" w:rsidRDefault="00793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D94F2" w14:textId="4212E50B" w:rsidR="006F5D8C" w:rsidRPr="00C90E79" w:rsidRDefault="008D57BF" w:rsidP="004C676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  <w:i/>
        <w:sz w:val="18"/>
      </w:rPr>
    </w:pPr>
    <w:r w:rsidRPr="00CC12E8">
      <w:rPr>
        <w:rFonts w:ascii="Calibri" w:hAnsi="Calibri"/>
        <w:sz w:val="22"/>
        <w:szCs w:val="22"/>
      </w:rPr>
      <w:t>Nr sprawy</w:t>
    </w:r>
    <w:r w:rsidRPr="00CC12E8">
      <w:rPr>
        <w:rFonts w:ascii="Calibri" w:hAnsi="Calibri"/>
        <w:sz w:val="36"/>
      </w:rPr>
      <w:t xml:space="preserve"> </w:t>
    </w:r>
    <w:r w:rsidR="00C43827" w:rsidRPr="00CC12E8">
      <w:rPr>
        <w:rFonts w:ascii="Calibri" w:hAnsi="Calibri"/>
        <w:sz w:val="24"/>
        <w:szCs w:val="24"/>
      </w:rPr>
      <w:t>NZ.2531.</w:t>
    </w:r>
    <w:r w:rsidR="00CC12E8" w:rsidRPr="00CC12E8">
      <w:rPr>
        <w:rFonts w:ascii="Calibri" w:hAnsi="Calibri"/>
        <w:sz w:val="24"/>
        <w:szCs w:val="24"/>
      </w:rPr>
      <w:t>39</w:t>
    </w:r>
    <w:r w:rsidR="00C43827" w:rsidRPr="00CC12E8">
      <w:rPr>
        <w:rFonts w:ascii="Calibri" w:hAnsi="Calibri"/>
        <w:sz w:val="24"/>
        <w:szCs w:val="24"/>
      </w:rPr>
      <w:t>.2024</w:t>
    </w:r>
    <w:r w:rsidR="004C6762" w:rsidRPr="004C6762">
      <w:rPr>
        <w:rFonts w:ascii="Calibri" w:hAnsi="Calibri"/>
        <w:i/>
        <w:sz w:val="18"/>
      </w:rPr>
      <w:t xml:space="preserve"> </w:t>
    </w:r>
    <w:r w:rsidR="004C6762">
      <w:rPr>
        <w:rFonts w:ascii="Calibri" w:hAnsi="Calibri"/>
        <w:i/>
        <w:sz w:val="18"/>
      </w:rPr>
      <w:t xml:space="preserve">     </w:t>
    </w:r>
    <w:r w:rsidR="003D7745">
      <w:rPr>
        <w:rFonts w:ascii="Calibri" w:hAnsi="Calibri"/>
        <w:i/>
        <w:sz w:val="18"/>
      </w:rPr>
      <w:t xml:space="preserve">    </w:t>
    </w:r>
    <w:r w:rsidR="004C6762">
      <w:rPr>
        <w:rFonts w:ascii="Calibri" w:hAnsi="Calibri"/>
        <w:i/>
        <w:sz w:val="18"/>
      </w:rPr>
      <w:t xml:space="preserve">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  <w:r w:rsidR="00945E70">
      <w:rPr>
        <w:rFonts w:ascii="Calibri" w:hAnsi="Calibri"/>
        <w:i/>
        <w:sz w:val="18"/>
      </w:rPr>
      <w:br/>
      <w:t xml:space="preserve">                                                                                                                                                                                   </w:t>
    </w:r>
    <w:r w:rsidR="004C6762" w:rsidRPr="004C6762">
      <w:rPr>
        <w:rFonts w:ascii="Calibri" w:hAnsi="Calibri"/>
        <w:i/>
        <w:sz w:val="18"/>
      </w:rPr>
      <w:t xml:space="preserve">załącznik Nr </w:t>
    </w:r>
    <w:r w:rsidR="0012290C">
      <w:rPr>
        <w:rFonts w:ascii="Calibri" w:hAnsi="Calibri"/>
        <w:i/>
        <w:sz w:val="18"/>
      </w:rPr>
      <w:t>3</w:t>
    </w:r>
    <w:r w:rsidR="00C43827">
      <w:rPr>
        <w:rFonts w:ascii="Calibri" w:hAnsi="Calibri"/>
        <w:i/>
        <w:sz w:val="18"/>
      </w:rPr>
      <w:t>-</w:t>
    </w:r>
    <w:r w:rsidR="00075D2B">
      <w:rPr>
        <w:rFonts w:ascii="Calibri" w:hAnsi="Calibri"/>
        <w:i/>
        <w:sz w:val="18"/>
      </w:rPr>
      <w:t>2</w:t>
    </w:r>
    <w:r w:rsidR="004C6762" w:rsidRPr="004C6762">
      <w:rPr>
        <w:rFonts w:ascii="Calibri" w:hAnsi="Calibri"/>
        <w:i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002885">
    <w:abstractNumId w:val="11"/>
  </w:num>
  <w:num w:numId="2" w16cid:durableId="161049626">
    <w:abstractNumId w:val="0"/>
  </w:num>
  <w:num w:numId="3" w16cid:durableId="1587152544">
    <w:abstractNumId w:val="13"/>
  </w:num>
  <w:num w:numId="4" w16cid:durableId="1889561043">
    <w:abstractNumId w:val="15"/>
  </w:num>
  <w:num w:numId="5" w16cid:durableId="445780096">
    <w:abstractNumId w:val="9"/>
  </w:num>
  <w:num w:numId="6" w16cid:durableId="1460804248">
    <w:abstractNumId w:val="17"/>
  </w:num>
  <w:num w:numId="7" w16cid:durableId="44452801">
    <w:abstractNumId w:val="26"/>
  </w:num>
  <w:num w:numId="8" w16cid:durableId="671883377">
    <w:abstractNumId w:val="19"/>
  </w:num>
  <w:num w:numId="9" w16cid:durableId="298002099">
    <w:abstractNumId w:val="14"/>
  </w:num>
  <w:num w:numId="10" w16cid:durableId="1516308757">
    <w:abstractNumId w:val="23"/>
  </w:num>
  <w:num w:numId="11" w16cid:durableId="1438450018">
    <w:abstractNumId w:val="12"/>
  </w:num>
  <w:num w:numId="12" w16cid:durableId="598024439">
    <w:abstractNumId w:val="21"/>
  </w:num>
  <w:num w:numId="13" w16cid:durableId="929967117">
    <w:abstractNumId w:val="24"/>
  </w:num>
  <w:num w:numId="14" w16cid:durableId="2088575787">
    <w:abstractNumId w:val="7"/>
  </w:num>
  <w:num w:numId="15" w16cid:durableId="1710958464">
    <w:abstractNumId w:val="22"/>
  </w:num>
  <w:num w:numId="16" w16cid:durableId="1954895715">
    <w:abstractNumId w:val="16"/>
  </w:num>
  <w:num w:numId="17" w16cid:durableId="1524049113">
    <w:abstractNumId w:val="25"/>
  </w:num>
  <w:num w:numId="18" w16cid:durableId="1788430865">
    <w:abstractNumId w:val="8"/>
  </w:num>
  <w:num w:numId="19" w16cid:durableId="110804484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2F06"/>
    <w:rsid w:val="00006392"/>
    <w:rsid w:val="000063A6"/>
    <w:rsid w:val="00006CBA"/>
    <w:rsid w:val="000146C5"/>
    <w:rsid w:val="0001771B"/>
    <w:rsid w:val="00025856"/>
    <w:rsid w:val="00027225"/>
    <w:rsid w:val="00044872"/>
    <w:rsid w:val="00044BA8"/>
    <w:rsid w:val="00044F64"/>
    <w:rsid w:val="000467D5"/>
    <w:rsid w:val="00047B0E"/>
    <w:rsid w:val="00057158"/>
    <w:rsid w:val="00060985"/>
    <w:rsid w:val="00061C0A"/>
    <w:rsid w:val="00067A1A"/>
    <w:rsid w:val="00070B20"/>
    <w:rsid w:val="0007138A"/>
    <w:rsid w:val="00073A74"/>
    <w:rsid w:val="00075D2B"/>
    <w:rsid w:val="0008310C"/>
    <w:rsid w:val="00084D7A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34DE"/>
    <w:rsid w:val="0011307E"/>
    <w:rsid w:val="00121271"/>
    <w:rsid w:val="0012290C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5955"/>
    <w:rsid w:val="001465BE"/>
    <w:rsid w:val="00151F80"/>
    <w:rsid w:val="001526E0"/>
    <w:rsid w:val="001553C8"/>
    <w:rsid w:val="00157823"/>
    <w:rsid w:val="001603DF"/>
    <w:rsid w:val="0016547A"/>
    <w:rsid w:val="0016589F"/>
    <w:rsid w:val="001708A9"/>
    <w:rsid w:val="00170E24"/>
    <w:rsid w:val="001727F1"/>
    <w:rsid w:val="00173333"/>
    <w:rsid w:val="00173F93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CCE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7A74"/>
    <w:rsid w:val="0022700A"/>
    <w:rsid w:val="00227A74"/>
    <w:rsid w:val="00231556"/>
    <w:rsid w:val="00234EA4"/>
    <w:rsid w:val="00241B66"/>
    <w:rsid w:val="00242F30"/>
    <w:rsid w:val="00263BF1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0447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94631"/>
    <w:rsid w:val="00397078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D7745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55F78"/>
    <w:rsid w:val="004601BD"/>
    <w:rsid w:val="00462733"/>
    <w:rsid w:val="0046288C"/>
    <w:rsid w:val="00464D59"/>
    <w:rsid w:val="00477B63"/>
    <w:rsid w:val="00481081"/>
    <w:rsid w:val="00483373"/>
    <w:rsid w:val="00483439"/>
    <w:rsid w:val="0049086A"/>
    <w:rsid w:val="00492B1F"/>
    <w:rsid w:val="004935E6"/>
    <w:rsid w:val="0049393F"/>
    <w:rsid w:val="004A0475"/>
    <w:rsid w:val="004A089C"/>
    <w:rsid w:val="004A3352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330D"/>
    <w:rsid w:val="00504B3D"/>
    <w:rsid w:val="00510EA7"/>
    <w:rsid w:val="005135FA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21CA6"/>
    <w:rsid w:val="00624FFF"/>
    <w:rsid w:val="00625781"/>
    <w:rsid w:val="00625FAD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0AA1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4A2C"/>
    <w:rsid w:val="006955C9"/>
    <w:rsid w:val="006975BB"/>
    <w:rsid w:val="006A66D2"/>
    <w:rsid w:val="006A6771"/>
    <w:rsid w:val="006B1D28"/>
    <w:rsid w:val="006B2666"/>
    <w:rsid w:val="006B2D97"/>
    <w:rsid w:val="006B62BC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0CEB"/>
    <w:rsid w:val="00704835"/>
    <w:rsid w:val="00705ED0"/>
    <w:rsid w:val="00706469"/>
    <w:rsid w:val="0071193B"/>
    <w:rsid w:val="00713086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6787B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3809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66FF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5613"/>
    <w:rsid w:val="00846A74"/>
    <w:rsid w:val="00847943"/>
    <w:rsid w:val="00853137"/>
    <w:rsid w:val="00854C93"/>
    <w:rsid w:val="0086489A"/>
    <w:rsid w:val="008649AF"/>
    <w:rsid w:val="00874809"/>
    <w:rsid w:val="00875C65"/>
    <w:rsid w:val="008770D2"/>
    <w:rsid w:val="008864E0"/>
    <w:rsid w:val="00890E29"/>
    <w:rsid w:val="0089139A"/>
    <w:rsid w:val="00892E90"/>
    <w:rsid w:val="008947F9"/>
    <w:rsid w:val="0089551B"/>
    <w:rsid w:val="008957F8"/>
    <w:rsid w:val="0089632A"/>
    <w:rsid w:val="00897F22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165C9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86F7A"/>
    <w:rsid w:val="0099044D"/>
    <w:rsid w:val="00990D02"/>
    <w:rsid w:val="0099477F"/>
    <w:rsid w:val="00997875"/>
    <w:rsid w:val="009A33F9"/>
    <w:rsid w:val="009A5076"/>
    <w:rsid w:val="009A60E0"/>
    <w:rsid w:val="009A67AE"/>
    <w:rsid w:val="009B007F"/>
    <w:rsid w:val="009B1D55"/>
    <w:rsid w:val="009B38D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E2BC3"/>
    <w:rsid w:val="009F29B9"/>
    <w:rsid w:val="009F4EFC"/>
    <w:rsid w:val="009F50B0"/>
    <w:rsid w:val="009F65E3"/>
    <w:rsid w:val="00A06CFA"/>
    <w:rsid w:val="00A13009"/>
    <w:rsid w:val="00A13156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257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37D0"/>
    <w:rsid w:val="00A952F0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037BA"/>
    <w:rsid w:val="00B11337"/>
    <w:rsid w:val="00B14423"/>
    <w:rsid w:val="00B1690E"/>
    <w:rsid w:val="00B20228"/>
    <w:rsid w:val="00B24666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8235B"/>
    <w:rsid w:val="00B90899"/>
    <w:rsid w:val="00B91C9C"/>
    <w:rsid w:val="00B929AA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423D"/>
    <w:rsid w:val="00BD5722"/>
    <w:rsid w:val="00BE1920"/>
    <w:rsid w:val="00BE1AEA"/>
    <w:rsid w:val="00BE2EAD"/>
    <w:rsid w:val="00BE2F08"/>
    <w:rsid w:val="00BF3313"/>
    <w:rsid w:val="00BF55A7"/>
    <w:rsid w:val="00BF5712"/>
    <w:rsid w:val="00BF669F"/>
    <w:rsid w:val="00BF7911"/>
    <w:rsid w:val="00C04760"/>
    <w:rsid w:val="00C049B2"/>
    <w:rsid w:val="00C07003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3827"/>
    <w:rsid w:val="00C47B4F"/>
    <w:rsid w:val="00C47E38"/>
    <w:rsid w:val="00C51AC5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4EA0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B6A08"/>
    <w:rsid w:val="00CC1110"/>
    <w:rsid w:val="00CC11FC"/>
    <w:rsid w:val="00CC12E8"/>
    <w:rsid w:val="00CC1564"/>
    <w:rsid w:val="00CC38D0"/>
    <w:rsid w:val="00CC62BA"/>
    <w:rsid w:val="00CC69EF"/>
    <w:rsid w:val="00CD06B5"/>
    <w:rsid w:val="00CD5BA7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4B67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021"/>
    <w:rsid w:val="00E60308"/>
    <w:rsid w:val="00E61DD8"/>
    <w:rsid w:val="00E6245A"/>
    <w:rsid w:val="00E64ABA"/>
    <w:rsid w:val="00E66AED"/>
    <w:rsid w:val="00E7088C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90965"/>
    <w:rsid w:val="00E90A27"/>
    <w:rsid w:val="00E91C1A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31E36"/>
    <w:rsid w:val="00F31FBC"/>
    <w:rsid w:val="00F3300E"/>
    <w:rsid w:val="00F45814"/>
    <w:rsid w:val="00F5249F"/>
    <w:rsid w:val="00F54F21"/>
    <w:rsid w:val="00F609F4"/>
    <w:rsid w:val="00F64B76"/>
    <w:rsid w:val="00F673D0"/>
    <w:rsid w:val="00F71094"/>
    <w:rsid w:val="00F715F6"/>
    <w:rsid w:val="00F7198A"/>
    <w:rsid w:val="00F71CF6"/>
    <w:rsid w:val="00F73BB9"/>
    <w:rsid w:val="00F75DAE"/>
    <w:rsid w:val="00F77D86"/>
    <w:rsid w:val="00F8255F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6</cp:revision>
  <cp:lastPrinted>2018-07-06T10:29:00Z</cp:lastPrinted>
  <dcterms:created xsi:type="dcterms:W3CDTF">2024-06-10T11:20:00Z</dcterms:created>
  <dcterms:modified xsi:type="dcterms:W3CDTF">2024-07-25T10:42:00Z</dcterms:modified>
</cp:coreProperties>
</file>